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3FFEE971" w14:textId="7AA9D702" w:rsidR="00B434DD" w:rsidRPr="003C0246" w:rsidRDefault="000A4DBA" w:rsidP="00B434DD">
      <w:pPr>
        <w:tabs>
          <w:tab w:val="left" w:pos="3715"/>
        </w:tabs>
        <w:rPr>
          <w:color w:val="auto"/>
        </w:rPr>
      </w:pPr>
      <w:r>
        <w:rPr>
          <w:rFonts w:cs="Calibri"/>
          <w:noProof/>
          <w:lang w:eastAsia="it-IT"/>
        </w:rPr>
        <w:drawing>
          <wp:anchor distT="0" distB="0" distL="114300" distR="114300" simplePos="0" relativeHeight="251660800" behindDoc="0" locked="0" layoutInCell="1" allowOverlap="1" wp14:anchorId="134FB6A7" wp14:editId="636C028C">
            <wp:simplePos x="0" y="0"/>
            <wp:positionH relativeFrom="column">
              <wp:posOffset>-720090</wp:posOffset>
            </wp:positionH>
            <wp:positionV relativeFrom="paragraph">
              <wp:posOffset>8429625</wp:posOffset>
            </wp:positionV>
            <wp:extent cx="7639050" cy="810895"/>
            <wp:effectExtent l="0" t="0" r="0" b="8255"/>
            <wp:wrapSquare wrapText="bothSides"/>
            <wp:docPr id="17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81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color w:val="auto"/>
          <w:lang w:eastAsia="it-IT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E7C2ECA" wp14:editId="142EA8EE">
                <wp:simplePos x="0" y="0"/>
                <wp:positionH relativeFrom="margin">
                  <wp:posOffset>-201295</wp:posOffset>
                </wp:positionH>
                <wp:positionV relativeFrom="paragraph">
                  <wp:posOffset>716915</wp:posOffset>
                </wp:positionV>
                <wp:extent cx="6453505" cy="7376795"/>
                <wp:effectExtent l="4445" t="0" r="0" b="0"/>
                <wp:wrapNone/>
                <wp:docPr id="1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3505" cy="7376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1460C6" w14:textId="77777777" w:rsidR="003C0246" w:rsidRPr="00CC6AAF" w:rsidRDefault="003C0246" w:rsidP="003C0246">
                            <w:pPr>
                              <w:pStyle w:val="PONMetroCopertina"/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CC6AAF">
                              <w:rPr>
                                <w:b/>
                                <w:sz w:val="52"/>
                                <w:szCs w:val="52"/>
                              </w:rPr>
                              <w:t>PN Metro Plus e Città Medie Sud 2021-2027</w:t>
                            </w:r>
                          </w:p>
                          <w:p w14:paraId="3FD14387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A186357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74A7F484" w14:textId="77777777" w:rsidR="003C0246" w:rsidRPr="003C0246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 w:rsidRPr="003C0246">
                              <w:rPr>
                                <w:sz w:val="56"/>
                              </w:rPr>
                              <w:t>Avviso pubblico</w:t>
                            </w:r>
                          </w:p>
                          <w:p w14:paraId="6A5C6C14" w14:textId="78F6B7C8" w:rsidR="003C0246" w:rsidRPr="003C0246" w:rsidRDefault="000A733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  <w:r>
                              <w:rPr>
                                <w:sz w:val="56"/>
                              </w:rPr>
                              <w:t xml:space="preserve">LA SCUOLA DEI QUARTIERI 2024 </w:t>
                            </w:r>
                            <w:r w:rsidR="003C0246" w:rsidRPr="003C0246">
                              <w:rPr>
                                <w:sz w:val="56"/>
                              </w:rPr>
                              <w:t xml:space="preserve">2025 </w:t>
                            </w:r>
                          </w:p>
                          <w:p w14:paraId="76AB2C7B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1FD65622" w14:textId="61AE0338" w:rsidR="003C0246" w:rsidRPr="00CC6AAF" w:rsidRDefault="003C0246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CC6AAF">
                              <w:rPr>
                                <w:sz w:val="56"/>
                              </w:rPr>
                              <w:t>Al</w:t>
                            </w:r>
                            <w:r w:rsidR="00616E73">
                              <w:rPr>
                                <w:sz w:val="56"/>
                              </w:rPr>
                              <w:t>legato</w:t>
                            </w:r>
                            <w:r w:rsidR="003D72E9">
                              <w:rPr>
                                <w:sz w:val="56"/>
                              </w:rPr>
                              <w:t xml:space="preserve"> n.</w:t>
                            </w:r>
                            <w:r w:rsidR="00616E73">
                              <w:rPr>
                                <w:sz w:val="56"/>
                              </w:rPr>
                              <w:t xml:space="preserve"> 9</w:t>
                            </w:r>
                            <w:r w:rsidRPr="00CC6AAF">
                              <w:rPr>
                                <w:sz w:val="56"/>
                              </w:rPr>
                              <w:t>:</w:t>
                            </w:r>
                          </w:p>
                          <w:p w14:paraId="7CB31C1B" w14:textId="6727D964" w:rsidR="003C0246" w:rsidRPr="00465A7B" w:rsidRDefault="00C64071" w:rsidP="00CC6AAF">
                            <w:pPr>
                              <w:pStyle w:val="PONMetroTitoloCopertina"/>
                              <w:pBdr>
                                <w:top w:val="single" w:sz="12" w:space="1" w:color="FFFFFF"/>
                                <w:left w:val="single" w:sz="12" w:space="4" w:color="FFFFFF"/>
                                <w:bottom w:val="single" w:sz="12" w:space="1" w:color="FFFFFF"/>
                                <w:right w:val="single" w:sz="12" w:space="4" w:color="FFFFFF"/>
                              </w:pBdr>
                              <w:jc w:val="center"/>
                              <w:rPr>
                                <w:sz w:val="56"/>
                              </w:rPr>
                            </w:pPr>
                            <w:r w:rsidRPr="000B4141">
                              <w:rPr>
                                <w:sz w:val="56"/>
                              </w:rPr>
                              <w:t>Format relazione tecnica</w:t>
                            </w:r>
                            <w:r w:rsidR="000B4141" w:rsidRPr="000B4141">
                              <w:rPr>
                                <w:sz w:val="56"/>
                              </w:rPr>
                              <w:t xml:space="preserve"> </w:t>
                            </w:r>
                            <w:r w:rsidR="00616E73">
                              <w:rPr>
                                <w:sz w:val="56"/>
                              </w:rPr>
                              <w:t>finale</w:t>
                            </w:r>
                          </w:p>
                          <w:p w14:paraId="7E4A3C21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40"/>
                                <w:szCs w:val="40"/>
                              </w:rPr>
                            </w:pPr>
                          </w:p>
                          <w:p w14:paraId="00F1B5CE" w14:textId="77777777" w:rsidR="003C0246" w:rsidRPr="00465A7B" w:rsidRDefault="003C0246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53D83E08" w14:textId="525C0E40" w:rsidR="00952750" w:rsidRDefault="00952750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309B8524" w14:textId="77777777" w:rsidR="003D72E9" w:rsidRDefault="003D72E9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6CF936FD" w14:textId="77777777" w:rsidR="00CC6AAF" w:rsidRPr="00465A7B" w:rsidRDefault="00CC6AAF" w:rsidP="003C0246">
                            <w:pPr>
                              <w:pStyle w:val="PONMetroTitoloCopertina"/>
                              <w:jc w:val="left"/>
                              <w:rPr>
                                <w:sz w:val="56"/>
                              </w:rPr>
                            </w:pPr>
                          </w:p>
                          <w:p w14:paraId="29D09A77" w14:textId="77777777" w:rsidR="003C0246" w:rsidRPr="00465A7B" w:rsidRDefault="003C0246" w:rsidP="003C0246">
                            <w:pPr>
                              <w:pStyle w:val="PONMetroTitoloCopertina"/>
                              <w:rPr>
                                <w:sz w:val="36"/>
                                <w:szCs w:val="36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MI4.4.11.2.a: Milano a 15 minuti - Innovazione Sociale</w:t>
                            </w:r>
                          </w:p>
                          <w:p w14:paraId="42C29934" w14:textId="77777777" w:rsidR="003C0246" w:rsidRPr="00465A7B" w:rsidRDefault="003C0246" w:rsidP="003C0246">
                            <w:pPr>
                              <w:pStyle w:val="PONMetroTitoloCopertina"/>
                              <w:spacing w:before="360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465A7B">
                              <w:rPr>
                                <w:sz w:val="36"/>
                                <w:szCs w:val="36"/>
                              </w:rPr>
                              <w:t>CUP B44H23000610007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7C2EC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-15.85pt;margin-top:56.45pt;width:508.15pt;height:580.8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" filled="f" stroked="f">
                <v:textbox>
                  <w:txbxContent>
                    <w:p w14:paraId="031460C6" w14:textId="77777777" w:rsidR="003C0246" w:rsidRPr="00CC6AAF" w:rsidRDefault="003C0246" w:rsidP="003C0246">
                      <w:pPr>
                        <w:pStyle w:val="PONMetroCopertina"/>
                        <w:jc w:val="center"/>
                        <w:rPr>
                          <w:sz w:val="52"/>
                          <w:szCs w:val="52"/>
                        </w:rPr>
                      </w:pPr>
                      <w:r w:rsidRPr="00CC6AAF">
                        <w:rPr>
                          <w:b/>
                          <w:sz w:val="52"/>
                          <w:szCs w:val="52"/>
                        </w:rPr>
                        <w:t>PN Metro Plus e Città Medie Sud 2021-2027</w:t>
                      </w:r>
                    </w:p>
                    <w:p w14:paraId="3FD14387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A186357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74A7F484" w14:textId="77777777" w:rsidR="003C0246" w:rsidRPr="003C0246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 w:rsidRPr="003C0246">
                        <w:rPr>
                          <w:sz w:val="56"/>
                        </w:rPr>
                        <w:t>Avviso pubblico</w:t>
                      </w:r>
                    </w:p>
                    <w:p w14:paraId="6A5C6C14" w14:textId="78F6B7C8" w:rsidR="003C0246" w:rsidRPr="003C0246" w:rsidRDefault="000A733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  <w:r>
                        <w:rPr>
                          <w:sz w:val="56"/>
                        </w:rPr>
                        <w:t xml:space="preserve">LA SCUOLA DEI QUARTIERI 2024 </w:t>
                      </w:r>
                      <w:r w:rsidR="003C0246" w:rsidRPr="003C0246">
                        <w:rPr>
                          <w:sz w:val="56"/>
                        </w:rPr>
                        <w:t xml:space="preserve">2025 </w:t>
                      </w:r>
                    </w:p>
                    <w:p w14:paraId="76AB2C7B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1FD65622" w14:textId="61AE0338" w:rsidR="003C0246" w:rsidRPr="00CC6AAF" w:rsidRDefault="003C0246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CC6AAF">
                        <w:rPr>
                          <w:sz w:val="56"/>
                        </w:rPr>
                        <w:t>Al</w:t>
                      </w:r>
                      <w:r w:rsidR="00616E73">
                        <w:rPr>
                          <w:sz w:val="56"/>
                        </w:rPr>
                        <w:t>legato</w:t>
                      </w:r>
                      <w:r w:rsidR="003D72E9">
                        <w:rPr>
                          <w:sz w:val="56"/>
                        </w:rPr>
                        <w:t xml:space="preserve"> n.</w:t>
                      </w:r>
                      <w:r w:rsidR="00616E73">
                        <w:rPr>
                          <w:sz w:val="56"/>
                        </w:rPr>
                        <w:t xml:space="preserve"> 9</w:t>
                      </w:r>
                      <w:r w:rsidRPr="00CC6AAF">
                        <w:rPr>
                          <w:sz w:val="56"/>
                        </w:rPr>
                        <w:t>:</w:t>
                      </w:r>
                    </w:p>
                    <w:p w14:paraId="7CB31C1B" w14:textId="6727D964" w:rsidR="003C0246" w:rsidRPr="00465A7B" w:rsidRDefault="00C64071" w:rsidP="00CC6AAF">
                      <w:pPr>
                        <w:pStyle w:val="PONMetroTitoloCopertina"/>
                        <w:pBdr>
                          <w:top w:val="single" w:sz="12" w:space="1" w:color="FFFFFF"/>
                          <w:left w:val="single" w:sz="12" w:space="4" w:color="FFFFFF"/>
                          <w:bottom w:val="single" w:sz="12" w:space="1" w:color="FFFFFF"/>
                          <w:right w:val="single" w:sz="12" w:space="4" w:color="FFFFFF"/>
                        </w:pBdr>
                        <w:jc w:val="center"/>
                        <w:rPr>
                          <w:sz w:val="56"/>
                        </w:rPr>
                      </w:pPr>
                      <w:r w:rsidRPr="000B4141">
                        <w:rPr>
                          <w:sz w:val="56"/>
                        </w:rPr>
                        <w:t>Format relazione tecnica</w:t>
                      </w:r>
                      <w:r w:rsidR="000B4141" w:rsidRPr="000B4141">
                        <w:rPr>
                          <w:sz w:val="56"/>
                        </w:rPr>
                        <w:t xml:space="preserve"> </w:t>
                      </w:r>
                      <w:r w:rsidR="00616E73">
                        <w:rPr>
                          <w:sz w:val="56"/>
                        </w:rPr>
                        <w:t>finale</w:t>
                      </w:r>
                    </w:p>
                    <w:p w14:paraId="7E4A3C21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40"/>
                          <w:szCs w:val="40"/>
                        </w:rPr>
                      </w:pPr>
                    </w:p>
                    <w:p w14:paraId="00F1B5CE" w14:textId="77777777" w:rsidR="003C0246" w:rsidRPr="00465A7B" w:rsidRDefault="003C0246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53D83E08" w14:textId="525C0E40" w:rsidR="00952750" w:rsidRDefault="00952750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309B8524" w14:textId="77777777" w:rsidR="003D72E9" w:rsidRDefault="003D72E9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6CF936FD" w14:textId="77777777" w:rsidR="00CC6AAF" w:rsidRPr="00465A7B" w:rsidRDefault="00CC6AAF" w:rsidP="003C0246">
                      <w:pPr>
                        <w:pStyle w:val="PONMetroTitoloCopertina"/>
                        <w:jc w:val="left"/>
                        <w:rPr>
                          <w:sz w:val="56"/>
                        </w:rPr>
                      </w:pPr>
                    </w:p>
                    <w:p w14:paraId="29D09A77" w14:textId="77777777" w:rsidR="003C0246" w:rsidRPr="00465A7B" w:rsidRDefault="003C0246" w:rsidP="003C0246">
                      <w:pPr>
                        <w:pStyle w:val="PONMetroTitoloCopertina"/>
                        <w:rPr>
                          <w:sz w:val="36"/>
                          <w:szCs w:val="36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MI4.4.11.2.a: Milano a 15 minuti - Innovazione Sociale</w:t>
                      </w:r>
                    </w:p>
                    <w:p w14:paraId="42C29934" w14:textId="77777777" w:rsidR="003C0246" w:rsidRPr="00465A7B" w:rsidRDefault="003C0246" w:rsidP="003C0246">
                      <w:pPr>
                        <w:pStyle w:val="PONMetroTitoloCopertina"/>
                        <w:spacing w:before="360"/>
                        <w:rPr>
                          <w:caps/>
                          <w:sz w:val="40"/>
                          <w:szCs w:val="40"/>
                        </w:rPr>
                      </w:pPr>
                      <w:r w:rsidRPr="00465A7B">
                        <w:rPr>
                          <w:sz w:val="36"/>
                          <w:szCs w:val="36"/>
                        </w:rPr>
                        <w:t>CUP B44H23000610007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F0113">
        <w:rPr>
          <w:noProof/>
          <w:color w:val="auto"/>
          <w:lang w:eastAsia="it-IT"/>
        </w:rPr>
        <w:drawing>
          <wp:anchor distT="0" distB="0" distL="114300" distR="114300" simplePos="0" relativeHeight="251661824" behindDoc="1" locked="0" layoutInCell="1" allowOverlap="1" wp14:anchorId="3D1BDF7D" wp14:editId="60AA599E">
            <wp:simplePos x="0" y="0"/>
            <wp:positionH relativeFrom="page">
              <wp:posOffset>6350</wp:posOffset>
            </wp:positionH>
            <wp:positionV relativeFrom="page">
              <wp:posOffset>1431290</wp:posOffset>
            </wp:positionV>
            <wp:extent cx="7626350" cy="8460105"/>
            <wp:effectExtent l="0" t="0" r="0" b="0"/>
            <wp:wrapTopAndBottom/>
            <wp:docPr id="18" name="Immagine 307230500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307230500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6350" cy="8460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9776" behindDoc="0" locked="0" layoutInCell="1" allowOverlap="1" wp14:anchorId="5E905286" wp14:editId="167E20AF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5" name="Immagine 7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7728" behindDoc="0" locked="0" layoutInCell="1" allowOverlap="1" wp14:anchorId="581F601E" wp14:editId="797D34D5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4" name="Immagine 6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6704" behindDoc="0" locked="0" layoutInCell="1" allowOverlap="1" wp14:anchorId="016115CC" wp14:editId="22478559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2" name="Immagine 5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w:drawing>
          <wp:anchor distT="0" distB="0" distL="114300" distR="114300" simplePos="0" relativeHeight="251655680" behindDoc="0" locked="0" layoutInCell="1" allowOverlap="1" wp14:anchorId="52B15BB7" wp14:editId="1F5357E2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11" name="Immagine 1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F0113"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1BB6439D" wp14:editId="0D0CF2DF">
                <wp:simplePos x="0" y="0"/>
                <wp:positionH relativeFrom="margin">
                  <wp:posOffset>2144395</wp:posOffset>
                </wp:positionH>
                <wp:positionV relativeFrom="paragraph">
                  <wp:posOffset>7708265</wp:posOffset>
                </wp:positionV>
                <wp:extent cx="2715260" cy="300355"/>
                <wp:effectExtent l="0" t="0" r="1905" b="0"/>
                <wp:wrapNone/>
                <wp:docPr id="10" name="Casella di testo 660032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526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285F1" w14:textId="77777777" w:rsidR="00B434DD" w:rsidRPr="003C0246" w:rsidRDefault="00B434DD" w:rsidP="00B434DD">
                            <w:pPr>
                              <w:spacing w:line="240" w:lineRule="auto"/>
                              <w:jc w:val="center"/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</w:pPr>
                            <w:r w:rsidRPr="003C0246">
                              <w:rPr>
                                <w:rFonts w:cs="Calibri"/>
                                <w:noProof/>
                                <w:color w:val="auto"/>
                                <w:szCs w:val="22"/>
                              </w:rPr>
                              <w:t>Versione n.n del gg.mm.aaaa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6439D" id="Casella di testo 660032699" o:spid="_x0000_s1027" type="#_x0000_t202" style="position:absolute;left:0;text-align:left;margin-left:168.85pt;margin-top:606.95pt;width:213.8pt;height:23.65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" filled="f" stroked="f">
                <v:textbox style="mso-fit-shape-to-text:t">
                  <w:txbxContent>
                    <w:p w14:paraId="29C285F1" w14:textId="77777777" w:rsidR="00B434DD" w:rsidRPr="003C0246" w:rsidRDefault="00B434DD" w:rsidP="00B434DD">
                      <w:pPr>
                        <w:spacing w:line="240" w:lineRule="auto"/>
                        <w:jc w:val="center"/>
                        <w:rPr>
                          <w:rFonts w:cs="Calibri"/>
                          <w:noProof/>
                          <w:color w:val="auto"/>
                          <w:szCs w:val="22"/>
                        </w:rPr>
                      </w:pPr>
                      <w:r w:rsidRPr="003C0246">
                        <w:rPr>
                          <w:rFonts w:cs="Calibri"/>
                          <w:noProof/>
                          <w:color w:val="auto"/>
                          <w:szCs w:val="22"/>
                        </w:rPr>
                        <w:t>Versione n.n del gg.mm.aaaa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 w:rsidR="00AF0113">
        <w:rPr>
          <w:noProof/>
          <w:lang w:eastAsia="it-IT"/>
        </w:rPr>
        <w:drawing>
          <wp:anchor distT="0" distB="0" distL="114300" distR="114300" simplePos="0" relativeHeight="251658752" behindDoc="0" locked="0" layoutInCell="1" allowOverlap="1" wp14:anchorId="5D75E44C" wp14:editId="6CDC64FD">
            <wp:simplePos x="0" y="0"/>
            <wp:positionH relativeFrom="column">
              <wp:posOffset>0</wp:posOffset>
            </wp:positionH>
            <wp:positionV relativeFrom="paragraph">
              <wp:posOffset>9881870</wp:posOffset>
            </wp:positionV>
            <wp:extent cx="7640320" cy="812165"/>
            <wp:effectExtent l="0" t="0" r="0" b="0"/>
            <wp:wrapNone/>
            <wp:docPr id="9" name="Immagine 2" descr="Immagine che contiene schermata, Rettangolo, quadrato&#10;&#10;&#10;&#10;&#10;&#10;&#10;&#10;&#10;&#10;&#10;&#10;&#10;&#10;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magine che contiene schermata, Rettangolo, quadrato&#10;&#10;&#10;&#10;&#10;&#10;&#10;&#10;&#10;&#10;&#10;&#10;&#10;&#10;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8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0320" cy="812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0A4DBA">
          <w:headerReference w:type="default" r:id="rId10"/>
          <w:headerReference w:type="first" r:id="rId11"/>
          <w:pgSz w:w="11906" w:h="16838"/>
          <w:pgMar w:top="2268" w:right="1134" w:bottom="0" w:left="1134" w:header="709" w:footer="1168" w:gutter="0"/>
          <w:cols w:space="720"/>
          <w:titlePg/>
          <w:docGrid w:linePitch="360" w:charSpace="-2458"/>
        </w:sectPr>
      </w:pPr>
    </w:p>
    <w:p w14:paraId="2E12F8B9" w14:textId="77777777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lastRenderedPageBreak/>
        <w:t>Informazioni generali</w:t>
      </w:r>
    </w:p>
    <w:tbl>
      <w:tblPr>
        <w:tblStyle w:val="Grigliatabella"/>
        <w:tblW w:w="0" w:type="auto"/>
        <w:jc w:val="center"/>
        <w:tblLook w:val="04A0" w:firstRow="1" w:lastRow="0" w:firstColumn="1" w:lastColumn="0" w:noHBand="0" w:noVBand="1"/>
      </w:tblPr>
      <w:tblGrid>
        <w:gridCol w:w="2689"/>
        <w:gridCol w:w="6939"/>
      </w:tblGrid>
      <w:tr w:rsidR="00677517" w14:paraId="58061C84" w14:textId="77777777" w:rsidTr="00107AC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0070AABA" w14:textId="77777777" w:rsidR="00677517" w:rsidRDefault="00677517" w:rsidP="00107AC1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DENOMINAZIONE ENTE</w:t>
            </w:r>
          </w:p>
        </w:tc>
        <w:tc>
          <w:tcPr>
            <w:tcW w:w="6939" w:type="dxa"/>
            <w:vAlign w:val="center"/>
          </w:tcPr>
          <w:p w14:paraId="7D5243F6" w14:textId="77777777" w:rsidR="00677517" w:rsidRDefault="00677517" w:rsidP="00107AC1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0A36DF3B" w14:textId="77777777" w:rsidTr="00C64071">
        <w:trPr>
          <w:trHeight w:val="300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28DC9EC2" w14:textId="77777777" w:rsidR="00C64071" w:rsidRDefault="00C64071" w:rsidP="001A296C">
            <w:pPr>
              <w:spacing w:line="240" w:lineRule="auto"/>
              <w:jc w:val="left"/>
              <w:rPr>
                <w:rFonts w:cs="Calibri"/>
                <w:color w:val="000000"/>
                <w:spacing w:val="1"/>
              </w:rPr>
            </w:pPr>
            <w:r w:rsidRPr="00963B96">
              <w:rPr>
                <w:rFonts w:cs="Calibri"/>
                <w:b/>
                <w:color w:val="000000"/>
                <w:spacing w:val="1"/>
              </w:rPr>
              <w:t xml:space="preserve">TITOLO </w:t>
            </w:r>
            <w:r>
              <w:rPr>
                <w:rFonts w:cs="Calibri"/>
                <w:b/>
                <w:color w:val="000000"/>
                <w:spacing w:val="1"/>
              </w:rPr>
              <w:t>PROGETTO</w:t>
            </w:r>
          </w:p>
        </w:tc>
        <w:tc>
          <w:tcPr>
            <w:tcW w:w="6939" w:type="dxa"/>
            <w:vAlign w:val="center"/>
          </w:tcPr>
          <w:p w14:paraId="32C3523E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C64071" w14:paraId="2BE84289" w14:textId="77777777" w:rsidTr="00C64071">
        <w:trPr>
          <w:trHeight w:val="248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761E9194" w14:textId="77777777" w:rsidR="00C64071" w:rsidRPr="00963B96" w:rsidRDefault="00C64071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CODICE PROGETTO</w:t>
            </w:r>
          </w:p>
        </w:tc>
        <w:tc>
          <w:tcPr>
            <w:tcW w:w="6939" w:type="dxa"/>
            <w:vAlign w:val="center"/>
          </w:tcPr>
          <w:p w14:paraId="0DC3CEFC" w14:textId="77777777" w:rsidR="00C64071" w:rsidRDefault="00C64071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  <w:tr w:rsidR="000A7336" w14:paraId="663D003C" w14:textId="77777777" w:rsidTr="00C64071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5249C5E1" w14:textId="77777777" w:rsidR="000A7336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LOCALIZZAZIONE ATTIVITÀ</w:t>
            </w:r>
          </w:p>
          <w:p w14:paraId="37391633" w14:textId="43ED1884" w:rsidR="00677517" w:rsidRDefault="00677517" w:rsidP="001A296C">
            <w:pPr>
              <w:spacing w:line="240" w:lineRule="auto"/>
              <w:jc w:val="left"/>
              <w:rPr>
                <w:rFonts w:cs="Calibri"/>
                <w:b/>
                <w:color w:val="000000"/>
                <w:spacing w:val="1"/>
              </w:rPr>
            </w:pPr>
            <w:r w:rsidRPr="00677517">
              <w:rPr>
                <w:bCs/>
                <w:i/>
                <w:iCs/>
                <w:color w:val="C00000"/>
                <w:sz w:val="20"/>
              </w:rPr>
              <w:t>Indicare Municipio e NIL</w:t>
            </w:r>
          </w:p>
        </w:tc>
        <w:tc>
          <w:tcPr>
            <w:tcW w:w="6939" w:type="dxa"/>
            <w:vAlign w:val="center"/>
          </w:tcPr>
          <w:p w14:paraId="2415752D" w14:textId="77777777" w:rsidR="000A7336" w:rsidRDefault="000A7336" w:rsidP="000A7336">
            <w:pPr>
              <w:spacing w:before="60" w:line="240" w:lineRule="auto"/>
              <w:jc w:val="left"/>
              <w:rPr>
                <w:rFonts w:cs="Calibri"/>
                <w:color w:val="000000"/>
                <w:spacing w:val="1"/>
              </w:rPr>
            </w:pPr>
          </w:p>
        </w:tc>
      </w:tr>
    </w:tbl>
    <w:p w14:paraId="39F58ECD" w14:textId="3A314B89" w:rsidR="00C64071" w:rsidRPr="0090494D" w:rsidRDefault="0090494D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GRUPPO</w:t>
      </w:r>
      <w:r w:rsidR="00C64071" w:rsidRPr="0090494D">
        <w:rPr>
          <w:rFonts w:cs="Calibri"/>
          <w:b/>
          <w:caps/>
          <w:color w:val="C00000"/>
          <w:sz w:val="24"/>
          <w:szCs w:val="24"/>
        </w:rPr>
        <w:t xml:space="preserve"> di lavoro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00E0CAB0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5AE96524" w14:textId="77777777" w:rsidR="00CC6AAF" w:rsidRDefault="00C64071" w:rsidP="00CC6AAF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 gruppo di lavoro </w:t>
            </w:r>
          </w:p>
          <w:p w14:paraId="2E835F03" w14:textId="43DD917F" w:rsidR="00C64071" w:rsidRPr="00CC6AAF" w:rsidRDefault="00CC6AAF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4"/>
              </w:rPr>
            </w:pPr>
            <w:r w:rsidRPr="00CC6AAF">
              <w:rPr>
                <w:bCs/>
                <w:i/>
                <w:iCs/>
                <w:color w:val="C00000"/>
                <w:sz w:val="20"/>
              </w:rPr>
              <w:t>Descrivere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il team </w:t>
            </w:r>
            <w:r w:rsidR="0090494D">
              <w:rPr>
                <w:bCs/>
                <w:i/>
                <w:iCs/>
                <w:color w:val="C00000"/>
                <w:sz w:val="20"/>
              </w:rPr>
              <w:t>dettagliando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 nominativi, profili professionali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ruolo e attività </w:t>
            </w:r>
            <w:r w:rsidRPr="00CC6AAF">
              <w:rPr>
                <w:bCs/>
                <w:i/>
                <w:iCs/>
                <w:color w:val="C00000"/>
                <w:sz w:val="20"/>
              </w:rPr>
              <w:t>svolte nell’ambito del progetto</w:t>
            </w:r>
          </w:p>
        </w:tc>
      </w:tr>
      <w:tr w:rsidR="00C64071" w14:paraId="51631CC5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4ACC78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03BA63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4123A2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9DA4D7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4E1AB2" w14:textId="286DDD94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62537FF1" w14:textId="0EBF5FE5" w:rsidR="00C64071" w:rsidRPr="0090494D" w:rsidRDefault="00C64071" w:rsidP="00C64071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ind w:left="714" w:hanging="357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DESCRIZIONE ATTIVITà REALIZZATE</w:t>
      </w:r>
      <w:r w:rsidR="0014083D" w:rsidRPr="0090494D">
        <w:rPr>
          <w:rFonts w:cs="Calibri"/>
          <w:b/>
          <w:caps/>
          <w:color w:val="C00000"/>
          <w:sz w:val="24"/>
          <w:szCs w:val="24"/>
        </w:rPr>
        <w:t xml:space="preserve"> e risultati raggiunti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4D4459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8601A3E" w14:textId="77777777" w:rsidR="00C64071" w:rsidRPr="00CC6AAF" w:rsidRDefault="00C64071" w:rsidP="001A296C">
            <w:pPr>
              <w:spacing w:line="240" w:lineRule="auto"/>
              <w:jc w:val="left"/>
              <w:rPr>
                <w:bCs/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delle attività svolte </w:t>
            </w:r>
          </w:p>
          <w:p w14:paraId="59DB8042" w14:textId="658CEC55" w:rsidR="00C64071" w:rsidRPr="00143216" w:rsidRDefault="00CC6AAF" w:rsidP="00CC6AAF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Illustrare 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 xml:space="preserve">le diverse fasi di realizzazione del </w:t>
            </w:r>
            <w:r>
              <w:rPr>
                <w:bCs/>
                <w:i/>
                <w:iCs/>
                <w:color w:val="C00000"/>
                <w:sz w:val="20"/>
              </w:rPr>
              <w:t>progetto e le relative attività</w:t>
            </w:r>
            <w:r w:rsidR="007E26AB">
              <w:rPr>
                <w:bCs/>
                <w:i/>
                <w:iCs/>
                <w:color w:val="C00000"/>
                <w:sz w:val="20"/>
              </w:rPr>
              <w:t xml:space="preserve"> – mettendole in relazione alle spese sostenute</w:t>
            </w:r>
          </w:p>
        </w:tc>
      </w:tr>
      <w:tr w:rsidR="00C64071" w14:paraId="567A9ABF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6E7F3F2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2A6679A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41641E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05A2E1C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EBD5EC" w14:textId="5152CB9D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88F6D53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5293245A" w14:textId="77777777" w:rsidTr="000A7336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7161DE1E" w14:textId="2E3C28F2" w:rsidR="00C64071" w:rsidRPr="00CC6AAF" w:rsidRDefault="00C64071" w:rsidP="000A7336">
            <w:pPr>
              <w:spacing w:line="276" w:lineRule="auto"/>
              <w:jc w:val="left"/>
              <w:rPr>
                <w:iCs/>
                <w:color w:val="000000"/>
                <w:sz w:val="24"/>
              </w:rPr>
            </w:pPr>
            <w:r w:rsidRPr="00CC6AAF">
              <w:rPr>
                <w:bCs/>
                <w:iCs/>
                <w:color w:val="000000"/>
                <w:sz w:val="24"/>
              </w:rPr>
              <w:t xml:space="preserve">Descrizione </w:t>
            </w:r>
            <w:r w:rsidRPr="00CC6AAF">
              <w:rPr>
                <w:bCs/>
                <w:iCs/>
                <w:sz w:val="24"/>
              </w:rPr>
              <w:t>dei punti di forza, criticità emerse e</w:t>
            </w:r>
            <w:r w:rsidRPr="00CC6AAF">
              <w:rPr>
                <w:iCs/>
                <w:sz w:val="24"/>
              </w:rPr>
              <w:t xml:space="preserve"> </w:t>
            </w:r>
            <w:r w:rsidRPr="00CC6AAF">
              <w:rPr>
                <w:bCs/>
                <w:iCs/>
                <w:sz w:val="24"/>
              </w:rPr>
              <w:t>relative azioni correttive messe in atto</w:t>
            </w:r>
          </w:p>
        </w:tc>
      </w:tr>
      <w:tr w:rsidR="00C64071" w14:paraId="4F5FB5C2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1FA6F571" w14:textId="0820B8E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A621AC8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E6B7A40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BFEAACB" w14:textId="4B302BA8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26FA026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5CCB928" w14:textId="77777777" w:rsidR="00C64071" w:rsidRDefault="00C64071" w:rsidP="00C64071">
      <w:pPr>
        <w:rPr>
          <w:bCs/>
          <w:i/>
          <w:iCs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29706639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39E7F9AA" w14:textId="77777777" w:rsidR="00C64071" w:rsidRPr="00CC6AAF" w:rsidRDefault="00C64071" w:rsidP="001A296C">
            <w:pPr>
              <w:spacing w:line="240" w:lineRule="auto"/>
              <w:rPr>
                <w:bCs/>
                <w:iCs/>
                <w:sz w:val="24"/>
              </w:rPr>
            </w:pPr>
            <w:r w:rsidRPr="00CC6AAF">
              <w:rPr>
                <w:bCs/>
                <w:iCs/>
                <w:sz w:val="24"/>
              </w:rPr>
              <w:lastRenderedPageBreak/>
              <w:t xml:space="preserve">Descrizione dei principali output raggiunti </w:t>
            </w:r>
          </w:p>
          <w:p w14:paraId="1361C933" w14:textId="4B507C55" w:rsidR="00C64071" w:rsidRPr="00C61129" w:rsidRDefault="00CC6AAF" w:rsidP="001A296C">
            <w:pPr>
              <w:spacing w:line="240" w:lineRule="auto"/>
            </w:pPr>
            <w:r>
              <w:rPr>
                <w:bCs/>
                <w:i/>
                <w:iCs/>
                <w:color w:val="C00000"/>
                <w:sz w:val="20"/>
              </w:rPr>
              <w:t>D</w:t>
            </w:r>
            <w:r w:rsidR="00C64071" w:rsidRPr="00CC6AAF">
              <w:rPr>
                <w:bCs/>
                <w:i/>
                <w:iCs/>
                <w:color w:val="C00000"/>
                <w:sz w:val="20"/>
              </w:rPr>
              <w:t>escrivi l’esito delle attività in termini di be</w:t>
            </w:r>
            <w:r>
              <w:rPr>
                <w:bCs/>
                <w:i/>
                <w:iCs/>
                <w:color w:val="C00000"/>
                <w:sz w:val="20"/>
              </w:rPr>
              <w:t>ni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prodotti</w:t>
            </w:r>
            <w:r w:rsid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>
              <w:rPr>
                <w:bCs/>
                <w:i/>
                <w:iCs/>
                <w:color w:val="C00000"/>
                <w:sz w:val="20"/>
              </w:rPr>
              <w:t>/ servizi realizzati</w:t>
            </w:r>
          </w:p>
        </w:tc>
      </w:tr>
      <w:tr w:rsidR="00C64071" w14:paraId="549A94A3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580E5120" w14:textId="1E631D93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B725F13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3DA4057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6E33308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529832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49452714" w14:textId="77777777" w:rsidR="00C64071" w:rsidRDefault="00C64071" w:rsidP="00C64071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143216" w14:paraId="4B308EC8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7CF8F963" w14:textId="77777777" w:rsidR="00C64071" w:rsidRPr="0090494D" w:rsidRDefault="00C64071" w:rsidP="001A296C">
            <w:pPr>
              <w:spacing w:line="240" w:lineRule="auto"/>
              <w:jc w:val="left"/>
              <w:rPr>
                <w:sz w:val="24"/>
              </w:rPr>
            </w:pPr>
            <w:r w:rsidRPr="0090494D">
              <w:rPr>
                <w:sz w:val="24"/>
              </w:rPr>
              <w:t>Descrizione delle relazioni con la comunità e il territorio</w:t>
            </w:r>
          </w:p>
          <w:p w14:paraId="768443F9" w14:textId="64E7EEFB" w:rsidR="00C64071" w:rsidRPr="00143216" w:rsidRDefault="0090494D" w:rsidP="0090494D">
            <w:pPr>
              <w:spacing w:line="240" w:lineRule="auto"/>
              <w:jc w:val="left"/>
              <w:rPr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Raccontare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 contatti e le forme di collaborazione messe in atto con i soggetti</w:t>
            </w:r>
            <w:r w:rsidRPr="0090494D">
              <w:rPr>
                <w:bCs/>
                <w:i/>
                <w:iCs/>
                <w:color w:val="C00000"/>
                <w:sz w:val="20"/>
              </w:rPr>
              <w:t xml:space="preserve"> del territorio, </w:t>
            </w:r>
            <w:r>
              <w:rPr>
                <w:bCs/>
                <w:i/>
                <w:iCs/>
                <w:color w:val="C00000"/>
                <w:sz w:val="20"/>
              </w:rPr>
              <w:t>riassumendo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quanto </w:t>
            </w:r>
            <w:r>
              <w:rPr>
                <w:bCs/>
                <w:i/>
                <w:iCs/>
                <w:color w:val="C00000"/>
                <w:sz w:val="20"/>
              </w:rPr>
              <w:t>dettagliato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nel Foglio di lavoro ‘Relazioni’ del file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Excel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‘Rilevazione dati Monitoraggio’</w:t>
            </w:r>
          </w:p>
        </w:tc>
      </w:tr>
      <w:tr w:rsidR="00C64071" w14:paraId="10EB92F5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20E27B14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4675AE5" w14:textId="3F96A880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1CB11EA" w14:textId="77777777" w:rsidR="000A7336" w:rsidRDefault="000A7336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54B3D3A" w14:textId="77777777" w:rsidR="0090494D" w:rsidRDefault="0090494D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C16C75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695BC9B" w14:textId="77777777" w:rsidR="009733D8" w:rsidRDefault="009733D8" w:rsidP="009733D8">
      <w:pPr>
        <w:pStyle w:val="Paragrafoelenco"/>
        <w:suppressAutoHyphens w:val="0"/>
        <w:spacing w:before="240" w:after="120" w:line="288" w:lineRule="auto"/>
        <w:jc w:val="left"/>
        <w:rPr>
          <w:rFonts w:cs="Calibri"/>
          <w:b/>
          <w:caps/>
          <w:color w:val="C00000"/>
          <w:sz w:val="24"/>
          <w:szCs w:val="24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9733D8" w:rsidRPr="00143216" w14:paraId="54064FE3" w14:textId="77777777" w:rsidTr="00B86E3F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43A9614B" w14:textId="1BB32A7C" w:rsidR="009733D8" w:rsidRPr="009733D8" w:rsidRDefault="00404F74" w:rsidP="00B86E3F">
            <w:pPr>
              <w:spacing w:line="240" w:lineRule="auto"/>
              <w:jc w:val="left"/>
              <w:rPr>
                <w:sz w:val="24"/>
              </w:rPr>
            </w:pPr>
            <w:bookmarkStart w:id="2" w:name="_Hlk209689361"/>
            <w:r w:rsidRPr="001572CE">
              <w:rPr>
                <w:bCs/>
                <w:i/>
                <w:iCs/>
                <w:color w:val="000000"/>
                <w:sz w:val="24"/>
              </w:rPr>
              <w:t>Descrizione delle modalità attraverso cui è stata data ottemperanza ai principi del DNSH: ind</w:t>
            </w:r>
            <w:r>
              <w:rPr>
                <w:bCs/>
                <w:i/>
                <w:iCs/>
                <w:color w:val="000000"/>
                <w:sz w:val="24"/>
              </w:rPr>
              <w:t>icare i documenti di comprova e</w:t>
            </w:r>
            <w:r w:rsidRPr="001572CE">
              <w:rPr>
                <w:bCs/>
                <w:i/>
                <w:iCs/>
                <w:color w:val="000000"/>
                <w:sz w:val="24"/>
              </w:rPr>
              <w:t xml:space="preserve"> allegare la documentazione e le Check</w:t>
            </w:r>
            <w:r>
              <w:rPr>
                <w:bCs/>
                <w:i/>
                <w:iCs/>
                <w:color w:val="000000"/>
                <w:sz w:val="24"/>
              </w:rPr>
              <w:t xml:space="preserve"> </w:t>
            </w:r>
            <w:r w:rsidRPr="001572CE">
              <w:rPr>
                <w:bCs/>
                <w:i/>
                <w:iCs/>
                <w:color w:val="000000"/>
                <w:sz w:val="24"/>
              </w:rPr>
              <w:t>list riferite alle tipologie di spese del progetto</w:t>
            </w:r>
          </w:p>
        </w:tc>
      </w:tr>
      <w:tr w:rsidR="009733D8" w14:paraId="4FA715E5" w14:textId="77777777" w:rsidTr="00B86E3F">
        <w:trPr>
          <w:trHeight w:val="414"/>
        </w:trPr>
        <w:tc>
          <w:tcPr>
            <w:tcW w:w="9628" w:type="dxa"/>
            <w:vAlign w:val="center"/>
          </w:tcPr>
          <w:p w14:paraId="1133A8E9" w14:textId="77777777" w:rsidR="009733D8" w:rsidRDefault="009733D8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5E3A646" w14:textId="77777777" w:rsidR="009733D8" w:rsidRDefault="009733D8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96E84AE" w14:textId="77777777" w:rsidR="009733D8" w:rsidRDefault="009733D8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FE4B1FE" w14:textId="77777777" w:rsidR="009733D8" w:rsidRDefault="009733D8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38D529D" w14:textId="77777777" w:rsidR="009733D8" w:rsidRDefault="009733D8" w:rsidP="00B86E3F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bookmarkEnd w:id="2"/>
    <w:p w14:paraId="10F14BD3" w14:textId="6A74304C" w:rsidR="00616E73" w:rsidRPr="0090494D" w:rsidRDefault="00616E73" w:rsidP="00616E73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jc w:val="left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descrizione risultati e impatti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6E73" w:rsidRPr="00E052C9" w14:paraId="63F4D113" w14:textId="77777777" w:rsidTr="00107AC1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13F6A6DC" w14:textId="6E8ACC02" w:rsidR="00616E73" w:rsidRPr="0090494D" w:rsidRDefault="00616E73" w:rsidP="00107AC1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CC6AAF">
              <w:rPr>
                <w:bCs/>
                <w:iCs/>
                <w:sz w:val="24"/>
              </w:rPr>
              <w:t>Descrizione dei principali output</w:t>
            </w:r>
          </w:p>
          <w:p w14:paraId="786C0B27" w14:textId="3A68B34B" w:rsidR="00616E73" w:rsidRPr="00AF7F0C" w:rsidRDefault="00616E73" w:rsidP="00107AC1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Descrivere gli effetti di medio termine generati dagli output raggiunti</w:t>
            </w:r>
          </w:p>
        </w:tc>
      </w:tr>
      <w:tr w:rsidR="00616E73" w14:paraId="49F1E058" w14:textId="77777777" w:rsidTr="00107AC1">
        <w:trPr>
          <w:trHeight w:val="414"/>
        </w:trPr>
        <w:tc>
          <w:tcPr>
            <w:tcW w:w="9628" w:type="dxa"/>
            <w:vAlign w:val="center"/>
          </w:tcPr>
          <w:p w14:paraId="4205B41F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FDBEA84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2C0C150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BD8DF0D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2768000" w14:textId="730F5B00" w:rsidR="00616E73" w:rsidRPr="00616E73" w:rsidRDefault="00616E73" w:rsidP="00616E73"/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616E73" w:rsidRPr="00E052C9" w14:paraId="71ED306F" w14:textId="77777777" w:rsidTr="00107AC1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6154D105" w14:textId="3450F002" w:rsidR="00616E73" w:rsidRPr="0090494D" w:rsidRDefault="00616E73" w:rsidP="00107AC1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CC6AAF">
              <w:rPr>
                <w:bCs/>
                <w:iCs/>
                <w:sz w:val="24"/>
              </w:rPr>
              <w:t xml:space="preserve">Descrizione </w:t>
            </w:r>
            <w:r>
              <w:rPr>
                <w:bCs/>
                <w:iCs/>
                <w:sz w:val="24"/>
              </w:rPr>
              <w:t>degli impatti</w:t>
            </w:r>
          </w:p>
          <w:p w14:paraId="0DE3A993" w14:textId="37EA6F16" w:rsidR="00616E73" w:rsidRPr="00AF7F0C" w:rsidRDefault="00616E73" w:rsidP="00616E73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Descrivere i cambiamenti ravvisati nelle condizioni di vita delle persone o nel contesto territoriale di riferimento</w:t>
            </w:r>
          </w:p>
        </w:tc>
      </w:tr>
      <w:tr w:rsidR="00616E73" w14:paraId="19548E98" w14:textId="77777777" w:rsidTr="00107AC1">
        <w:trPr>
          <w:trHeight w:val="414"/>
        </w:trPr>
        <w:tc>
          <w:tcPr>
            <w:tcW w:w="9628" w:type="dxa"/>
            <w:vAlign w:val="center"/>
          </w:tcPr>
          <w:p w14:paraId="33680FD5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775A47E" w14:textId="77777777" w:rsidR="00616E73" w:rsidRDefault="00616E73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8CDC6E8" w14:textId="77777777" w:rsidR="00404F74" w:rsidRDefault="00404F74" w:rsidP="00107AC1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87175D4" w14:textId="2DF88797" w:rsidR="00C64071" w:rsidRPr="0090494D" w:rsidRDefault="00C64071" w:rsidP="00616E73">
      <w:pPr>
        <w:pStyle w:val="Paragrafoelenco"/>
        <w:numPr>
          <w:ilvl w:val="0"/>
          <w:numId w:val="11"/>
        </w:numPr>
        <w:suppressAutoHyphens w:val="0"/>
        <w:spacing w:before="240" w:after="120" w:line="288" w:lineRule="auto"/>
        <w:jc w:val="left"/>
        <w:rPr>
          <w:rFonts w:cs="Calibri"/>
          <w:b/>
          <w:caps/>
          <w:color w:val="C00000"/>
          <w:sz w:val="24"/>
          <w:szCs w:val="24"/>
        </w:rPr>
      </w:pPr>
      <w:r w:rsidRPr="0090494D">
        <w:rPr>
          <w:rFonts w:cs="Calibri"/>
          <w:b/>
          <w:caps/>
          <w:color w:val="C00000"/>
          <w:sz w:val="24"/>
          <w:szCs w:val="24"/>
        </w:rPr>
        <w:t>dati di monitoraggio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14233DBB" w14:textId="77777777" w:rsidTr="000A7336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73C22206" w14:textId="77777777" w:rsidR="00C64071" w:rsidRPr="0090494D" w:rsidRDefault="00C64071" w:rsidP="001A296C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t>Persone coinvolte nelle attività</w:t>
            </w:r>
          </w:p>
          <w:p w14:paraId="79A0427A" w14:textId="5989C612" w:rsidR="00C64071" w:rsidRPr="00AF7F0C" w:rsidRDefault="0090494D" w:rsidP="0090494D">
            <w:pPr>
              <w:spacing w:line="240" w:lineRule="auto"/>
              <w:jc w:val="left"/>
              <w:rPr>
                <w:bCs/>
                <w:i/>
                <w:iCs/>
                <w:color w:val="000000"/>
                <w:sz w:val="20"/>
              </w:rPr>
            </w:pPr>
            <w:r w:rsidRPr="0090494D">
              <w:rPr>
                <w:bCs/>
                <w:i/>
                <w:iCs/>
                <w:color w:val="C00000"/>
                <w:sz w:val="20"/>
              </w:rPr>
              <w:t>Indicare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 xml:space="preserve"> il numero di persone coinvolte nelle attività/servizi erogati avendo cura di </w:t>
            </w:r>
            <w:r w:rsidRPr="0090494D">
              <w:rPr>
                <w:bCs/>
                <w:i/>
                <w:iCs/>
                <w:color w:val="C00000"/>
                <w:sz w:val="20"/>
              </w:rPr>
              <w:t>evidenziarne le caratteristiche</w:t>
            </w:r>
          </w:p>
        </w:tc>
      </w:tr>
      <w:tr w:rsidR="00C64071" w14:paraId="10FF106B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2703E8B5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FB800AF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425A05B" w14:textId="77777777" w:rsidR="00C64071" w:rsidRDefault="00C64071" w:rsidP="00C64071">
      <w:pPr>
        <w:pStyle w:val="Corpodeltesto3"/>
        <w:jc w:val="left"/>
        <w:rPr>
          <w:bCs/>
          <w:i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8"/>
      </w:tblGrid>
      <w:tr w:rsidR="00C64071" w:rsidRPr="00E052C9" w14:paraId="2A81277B" w14:textId="77777777" w:rsidTr="000A7336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3019FAE5" w14:textId="77777777" w:rsidR="0090494D" w:rsidRDefault="00C64071" w:rsidP="0090494D">
            <w:pPr>
              <w:spacing w:line="240" w:lineRule="auto"/>
              <w:jc w:val="left"/>
              <w:rPr>
                <w:color w:val="000000"/>
                <w:sz w:val="24"/>
              </w:rPr>
            </w:pPr>
            <w:r w:rsidRPr="0090494D">
              <w:rPr>
                <w:color w:val="000000"/>
                <w:sz w:val="24"/>
              </w:rPr>
              <w:t>Collaborazioni avviate</w:t>
            </w:r>
          </w:p>
          <w:p w14:paraId="66C4E48F" w14:textId="34AD7ED9" w:rsidR="00C64071" w:rsidRPr="0090494D" w:rsidRDefault="005B4D57" w:rsidP="005B4D57">
            <w:pPr>
              <w:spacing w:line="240" w:lineRule="auto"/>
              <w:jc w:val="left"/>
              <w:rPr>
                <w:color w:val="000000"/>
                <w:sz w:val="24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Indicare </w:t>
            </w:r>
            <w:r w:rsidR="00C64071" w:rsidRPr="0090494D">
              <w:rPr>
                <w:bCs/>
                <w:i/>
                <w:iCs/>
                <w:color w:val="C00000"/>
                <w:sz w:val="20"/>
              </w:rPr>
              <w:t>collaborazioni avviate nello svolgimento delle attività, ritenute importanti per verificare e valutare la capacità dei progetti di “attivare” il territorio e capitalizzare i ri</w:t>
            </w:r>
            <w:r>
              <w:rPr>
                <w:bCs/>
                <w:i/>
                <w:iCs/>
                <w:color w:val="C00000"/>
                <w:sz w:val="20"/>
              </w:rPr>
              <w:t>sultati che si prevede di  conseguire</w:t>
            </w:r>
          </w:p>
        </w:tc>
      </w:tr>
      <w:tr w:rsidR="00C64071" w14:paraId="52E7CC6B" w14:textId="77777777" w:rsidTr="001A296C">
        <w:trPr>
          <w:trHeight w:val="414"/>
        </w:trPr>
        <w:tc>
          <w:tcPr>
            <w:tcW w:w="9628" w:type="dxa"/>
            <w:vAlign w:val="center"/>
          </w:tcPr>
          <w:p w14:paraId="37D451E1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756076B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E2D822D" w14:textId="77777777" w:rsidR="00C64071" w:rsidRDefault="00C64071" w:rsidP="000A7336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3EDAF6E" w14:textId="77777777" w:rsidR="0014083D" w:rsidRDefault="0014083D" w:rsidP="00C64071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155C52BB" w14:textId="77777777" w:rsidR="00404F74" w:rsidRDefault="00404F74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</w:p>
    <w:p w14:paraId="363F6CDA" w14:textId="77777777" w:rsidR="00404F74" w:rsidRPr="00404F74" w:rsidRDefault="00404F74" w:rsidP="00404F74">
      <w:pPr>
        <w:autoSpaceDE w:val="0"/>
        <w:autoSpaceDN w:val="0"/>
        <w:adjustRightInd w:val="0"/>
        <w:spacing w:after="0" w:line="276" w:lineRule="auto"/>
        <w:rPr>
          <w:rFonts w:cs="Calibri"/>
          <w:b/>
          <w:bCs/>
          <w:iCs/>
          <w:szCs w:val="22"/>
        </w:rPr>
      </w:pPr>
      <w:r w:rsidRPr="00404F74">
        <w:rPr>
          <w:rFonts w:cs="Calibri"/>
          <w:b/>
          <w:bCs/>
          <w:iCs/>
          <w:szCs w:val="22"/>
        </w:rPr>
        <w:t>ALLEGA</w:t>
      </w:r>
    </w:p>
    <w:p w14:paraId="3A3FAEAD" w14:textId="208CE692" w:rsidR="00404F74" w:rsidRPr="00404F74" w:rsidRDefault="00404F74" w:rsidP="00404F74">
      <w:pPr>
        <w:numPr>
          <w:ilvl w:val="0"/>
          <w:numId w:val="15"/>
        </w:num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404F74">
        <w:rPr>
          <w:rFonts w:cs="Calibri"/>
          <w:iCs/>
          <w:szCs w:val="22"/>
        </w:rPr>
        <w:t>Allegato 1</w:t>
      </w:r>
      <w:r w:rsidR="002E7237">
        <w:rPr>
          <w:rFonts w:cs="Calibri"/>
          <w:iCs/>
          <w:szCs w:val="22"/>
        </w:rPr>
        <w:t>3</w:t>
      </w:r>
      <w:r w:rsidRPr="00404F74">
        <w:rPr>
          <w:rFonts w:cs="Calibri"/>
          <w:iCs/>
          <w:szCs w:val="22"/>
        </w:rPr>
        <w:t>_Checklist DNSH ex ante ed ex post</w:t>
      </w:r>
    </w:p>
    <w:p w14:paraId="381D07A1" w14:textId="77777777" w:rsidR="00404F74" w:rsidRPr="00404F74" w:rsidRDefault="00404F74" w:rsidP="00404F74">
      <w:pPr>
        <w:numPr>
          <w:ilvl w:val="0"/>
          <w:numId w:val="15"/>
        </w:num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404F74">
        <w:rPr>
          <w:rFonts w:cs="Calibri"/>
          <w:iCs/>
          <w:szCs w:val="22"/>
        </w:rPr>
        <w:t xml:space="preserve">documentazione a comprova del rispetto del principio DNSH (schede tecniche, dichiarazioni di conformità ed eventuali certificazioni ambientali applicabili)  </w:t>
      </w:r>
    </w:p>
    <w:p w14:paraId="22A30AF4" w14:textId="77777777" w:rsidR="00404F74" w:rsidRDefault="00404F74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</w:p>
    <w:p w14:paraId="55597D34" w14:textId="77777777" w:rsidR="00404F74" w:rsidRDefault="00404F74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</w:p>
    <w:p w14:paraId="5B1EFE80" w14:textId="77777777" w:rsidR="00404F74" w:rsidRDefault="00404F74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</w:p>
    <w:p w14:paraId="2AA82AFB" w14:textId="65251838" w:rsidR="00C64071" w:rsidRPr="005B4D57" w:rsidRDefault="005B4D57" w:rsidP="00C64071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5B4D57">
        <w:rPr>
          <w:rFonts w:cs="Calibri"/>
          <w:iCs/>
          <w:szCs w:val="22"/>
        </w:rPr>
        <w:t>Luogo</w:t>
      </w:r>
    </w:p>
    <w:p w14:paraId="74C77078" w14:textId="123CD813" w:rsidR="00C64071" w:rsidRPr="00C64071" w:rsidRDefault="00C64071" w:rsidP="00C64071">
      <w:pPr>
        <w:spacing w:after="0" w:line="240" w:lineRule="auto"/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sz w:val="23"/>
          <w:szCs w:val="23"/>
          <w:lang w:eastAsia="it-IT"/>
        </w:rPr>
        <w:t xml:space="preserve">                                </w:t>
      </w:r>
    </w:p>
    <w:p w14:paraId="2232ABA6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</w:p>
    <w:p w14:paraId="0CEFC31E" w14:textId="77777777" w:rsidR="00C64071" w:rsidRPr="00C64071" w:rsidRDefault="00C64071" w:rsidP="00C64071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C64071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651D182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C64071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2833C012" w14:textId="77777777" w:rsidR="00C64071" w:rsidRPr="00C64071" w:rsidRDefault="00C64071" w:rsidP="00C64071">
      <w:pPr>
        <w:spacing w:after="0" w:line="240" w:lineRule="auto"/>
        <w:ind w:left="3969"/>
        <w:jc w:val="center"/>
        <w:rPr>
          <w:bCs/>
          <w:szCs w:val="22"/>
        </w:rPr>
      </w:pPr>
      <w:r w:rsidRPr="00C64071">
        <w:rPr>
          <w:bCs/>
          <w:szCs w:val="22"/>
        </w:rPr>
        <w:t>Il legale rappresentante o altro soggetto con poteri di firma</w:t>
      </w:r>
    </w:p>
    <w:p w14:paraId="5A23E4F2" w14:textId="77777777" w:rsidR="00C64071" w:rsidRPr="00003FD2" w:rsidRDefault="00C64071" w:rsidP="00C64071">
      <w:pPr>
        <w:spacing w:before="240" w:after="0" w:line="276" w:lineRule="auto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</w:p>
    <w:sectPr w:rsidR="00C64071" w:rsidRPr="00003FD2" w:rsidSect="00EC08CD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70D5B5" w14:textId="77777777" w:rsidR="00E70E8E" w:rsidRDefault="00E70E8E">
      <w:pPr>
        <w:spacing w:after="0" w:line="240" w:lineRule="auto"/>
      </w:pPr>
      <w:r>
        <w:separator/>
      </w:r>
    </w:p>
  </w:endnote>
  <w:endnote w:type="continuationSeparator" w:id="0">
    <w:p w14:paraId="3C36076B" w14:textId="77777777" w:rsidR="00E70E8E" w:rsidRDefault="00E70E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001D47" w14:textId="6B9212AA" w:rsidR="0000359B" w:rsidRPr="0090494D" w:rsidRDefault="0090494D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 w:rsidRPr="0090494D">
      <w:rPr>
        <w:b/>
        <w:bCs/>
        <w:noProof/>
        <w:color w:val="C00000"/>
        <w:lang w:eastAsia="it-IT"/>
      </w:rPr>
      <w:drawing>
        <wp:anchor distT="0" distB="0" distL="0" distR="0" simplePos="0" relativeHeight="251661824" behindDoc="1" locked="0" layoutInCell="1" allowOverlap="1" wp14:anchorId="78F83F2D" wp14:editId="1210BAC4">
          <wp:simplePos x="0" y="0"/>
          <wp:positionH relativeFrom="column">
            <wp:posOffset>-762000</wp:posOffset>
          </wp:positionH>
          <wp:positionV relativeFrom="page">
            <wp:posOffset>6854825</wp:posOffset>
          </wp:positionV>
          <wp:extent cx="7591425" cy="3819525"/>
          <wp:effectExtent l="0" t="0" r="0" b="0"/>
          <wp:wrapNone/>
          <wp:docPr id="16" name="Immagine 15" descr="Immagine che contiene Elementi grafici, schermata, bianco, Carattere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5" descr="Immagine che contiene Elementi grafici, schermata, bianco, Carattere&#10;&#10;Descrizione generata automaticamente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64071" w:rsidRPr="0090494D">
      <w:rPr>
        <w:b/>
        <w:bCs/>
        <w:i w:val="0"/>
        <w:noProof/>
        <w:color w:val="C00000"/>
        <w:sz w:val="16"/>
        <w:lang w:eastAsia="it-IT"/>
      </w:rPr>
      <w:t xml:space="preserve">Format relazione tecnica </w: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45720" distB="45720" distL="114935" distR="114935" simplePos="0" relativeHeight="251656704" behindDoc="0" locked="0" layoutInCell="0" allowOverlap="1" wp14:anchorId="21903B46" wp14:editId="64CBDAA7">
              <wp:simplePos x="0" y="0"/>
              <wp:positionH relativeFrom="margin">
                <wp:posOffset>5576570</wp:posOffset>
              </wp:positionH>
              <wp:positionV relativeFrom="paragraph">
                <wp:posOffset>130175</wp:posOffset>
              </wp:positionV>
              <wp:extent cx="541020" cy="255270"/>
              <wp:effectExtent l="0" t="0" r="0" b="0"/>
              <wp:wrapSquare wrapText="bothSides"/>
              <wp:docPr id="6" name="Casella di tes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41020" cy="25527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27AE9112" w14:textId="3028985A" w:rsidR="0000359B" w:rsidRPr="0045616E" w:rsidRDefault="0000359B" w:rsidP="0000359B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45616E">
                            <w:rPr>
                              <w:sz w:val="20"/>
                            </w:rPr>
                            <w:fldChar w:fldCharType="begin"/>
                          </w:r>
                          <w:r w:rsidRPr="0045616E">
                            <w:rPr>
                              <w:sz w:val="20"/>
                            </w:rPr>
                            <w:instrText xml:space="preserve"> PAGE </w:instrText>
                          </w:r>
                          <w:r w:rsidRPr="0045616E">
                            <w:rPr>
                              <w:sz w:val="20"/>
                            </w:rPr>
                            <w:fldChar w:fldCharType="separate"/>
                          </w:r>
                          <w:r w:rsidR="007E26AB">
                            <w:rPr>
                              <w:noProof/>
                              <w:sz w:val="20"/>
                            </w:rPr>
                            <w:t>3</w:t>
                          </w:r>
                          <w:r w:rsidRPr="0045616E">
                            <w:rPr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3345" tIns="47625" rIns="93345" bIns="4762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1903B46" id="_x0000_t202" coordsize="21600,21600" o:spt="202" path="m,l,21600r21600,l21600,xe">
              <v:stroke joinstyle="miter"/>
              <v:path gradientshapeok="t" o:connecttype="rect"/>
            </v:shapetype>
            <v:shape id="Casella di testo 6" o:spid="_x0000_s1029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" o:allowincell="f" stroked="f">
              <v:fill opacity="0"/>
              <v:textbox inset="7.35pt,3.75pt,7.35pt,3.75pt">
                <w:txbxContent>
                  <w:p w14:paraId="27AE9112" w14:textId="3028985A" w:rsidR="0000359B" w:rsidRPr="0045616E" w:rsidRDefault="0000359B" w:rsidP="0000359B">
                    <w:pPr>
                      <w:jc w:val="center"/>
                      <w:rPr>
                        <w:sz w:val="20"/>
                      </w:rPr>
                    </w:pPr>
                    <w:r w:rsidRPr="0045616E">
                      <w:rPr>
                        <w:sz w:val="20"/>
                      </w:rPr>
                      <w:fldChar w:fldCharType="begin"/>
                    </w:r>
                    <w:r w:rsidRPr="0045616E">
                      <w:rPr>
                        <w:sz w:val="20"/>
                      </w:rPr>
                      <w:instrText xml:space="preserve"> PAGE </w:instrText>
                    </w:r>
                    <w:r w:rsidRPr="0045616E">
                      <w:rPr>
                        <w:sz w:val="20"/>
                      </w:rPr>
                      <w:fldChar w:fldCharType="separate"/>
                    </w:r>
                    <w:r w:rsidR="007E26AB">
                      <w:rPr>
                        <w:noProof/>
                        <w:sz w:val="20"/>
                      </w:rPr>
                      <w:t>3</w:t>
                    </w:r>
                    <w:r w:rsidRPr="0045616E">
                      <w:rPr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353EBB4B" wp14:editId="0DE5F412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5" name="Rettango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C757425" id="Rettangolo 5" o:spid="_x0000_s1026" style="position:absolute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" o:allowincell="f" filled="f" stroked="f">
              <v:path arrowok="t"/>
              <w10:wrap anchory="page"/>
            </v:rect>
          </w:pict>
        </mc:Fallback>
      </mc:AlternateContent>
    </w:r>
    <w:r w:rsidR="00AF0113" w:rsidRPr="0090494D">
      <w:rPr>
        <w:b/>
        <w:bCs/>
        <w:noProof/>
        <w:color w:val="C00000"/>
        <w:lang w:eastAsia="it-IT"/>
      </w:rPr>
      <mc:AlternateContent>
        <mc:Choice Requires="wps">
          <w:drawing>
            <wp:anchor distT="0" distB="0" distL="114300" distR="114300" simplePos="0" relativeHeight="251659776" behindDoc="1" locked="0" layoutInCell="0" allowOverlap="1" wp14:anchorId="42A3F9AF" wp14:editId="1AC551D6">
              <wp:simplePos x="0" y="0"/>
              <wp:positionH relativeFrom="column">
                <wp:posOffset>635</wp:posOffset>
              </wp:positionH>
              <wp:positionV relativeFrom="page">
                <wp:posOffset>0</wp:posOffset>
              </wp:positionV>
              <wp:extent cx="457200" cy="230505"/>
              <wp:effectExtent l="0" t="0" r="0" b="0"/>
              <wp:wrapNone/>
              <wp:docPr id="4" name="Rettango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2A401BD" id="Rettangolo 4" o:spid="_x0000_s1026" style="position:absolute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" o:allowincell="f" filled="f" stroked="f">
              <v:path arrowok="t"/>
              <w10:wrap anchory="page"/>
            </v:rect>
          </w:pict>
        </mc:Fallback>
      </mc:AlternateContent>
    </w:r>
    <w:r w:rsidR="00616E73">
      <w:rPr>
        <w:b/>
        <w:bCs/>
        <w:i w:val="0"/>
        <w:noProof/>
        <w:color w:val="C00000"/>
        <w:sz w:val="16"/>
        <w:lang w:eastAsia="it-IT"/>
      </w:rPr>
      <w:t>finale</w:t>
    </w:r>
    <w:r w:rsidR="0000359B" w:rsidRPr="0090494D">
      <w:rPr>
        <w:b/>
        <w:bCs/>
        <w:color w:val="C00000"/>
      </w:rPr>
      <w:t xml:space="preserve"> </w:t>
    </w:r>
  </w:p>
  <w:p w14:paraId="72702068" w14:textId="4B5C8B8F" w:rsidR="0000359B" w:rsidRDefault="0090494D" w:rsidP="0000359B">
    <w:pPr>
      <w:pStyle w:val="Pidipaginadispari-Titolodocumento"/>
      <w:rPr>
        <w:color w:val="404040"/>
      </w:rPr>
    </w:pPr>
    <w:r>
      <w:rPr>
        <w:color w:val="C00000"/>
      </w:rPr>
      <w:t>Linee Guida per la gestione e la rendicontazione dei progetti</w:t>
    </w:r>
    <w:r w:rsidR="0000359B">
      <w:rPr>
        <w:color w:val="40404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C17F38" w14:textId="77777777" w:rsidR="00E70E8E" w:rsidRDefault="00E70E8E">
      <w:pPr>
        <w:spacing w:after="0" w:line="240" w:lineRule="auto"/>
      </w:pPr>
      <w:r>
        <w:separator/>
      </w:r>
    </w:p>
  </w:footnote>
  <w:footnote w:type="continuationSeparator" w:id="0">
    <w:p w14:paraId="56ECD31D" w14:textId="77777777" w:rsidR="00E70E8E" w:rsidRDefault="00E70E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507F0D2F" w:rsidR="001236AA" w:rsidRDefault="00AF0113" w:rsidP="001236AA">
    <w:pPr>
      <w:pStyle w:val="Intestazione"/>
    </w:pPr>
    <w:r>
      <w:rPr>
        <w:noProof/>
        <w:lang w:eastAsia="it-IT"/>
      </w:rPr>
      <w:drawing>
        <wp:inline distT="0" distB="0" distL="0" distR="0" wp14:anchorId="17511E50" wp14:editId="55239103">
          <wp:extent cx="6126480" cy="655320"/>
          <wp:effectExtent l="0" t="0" r="0" b="0"/>
          <wp:docPr id="44" name="Immagine 873821554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873821554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19A0E9A" w14:textId="77777777" w:rsidR="00AE61FD" w:rsidRDefault="00AE61FD" w:rsidP="001236AA">
    <w:pPr>
      <w:pStyle w:val="Intestazione"/>
    </w:pPr>
  </w:p>
  <w:p w14:paraId="7E2EF445" w14:textId="3995D743" w:rsidR="00AE61FD" w:rsidRPr="001236AA" w:rsidRDefault="00AF0113" w:rsidP="001236AA">
    <w:pPr>
      <w:pStyle w:val="Intestazione"/>
    </w:pPr>
    <w:r>
      <w:rPr>
        <w:noProof/>
        <w:lang w:eastAsia="it-IT"/>
      </w:rPr>
      <w:drawing>
        <wp:anchor distT="0" distB="0" distL="114300" distR="114300" simplePos="0" relativeHeight="251654656" behindDoc="0" locked="0" layoutInCell="1" allowOverlap="1" wp14:anchorId="6A5E0276" wp14:editId="26EBA7EC">
          <wp:simplePos x="0" y="0"/>
          <wp:positionH relativeFrom="page">
            <wp:posOffset>0</wp:posOffset>
          </wp:positionH>
          <wp:positionV relativeFrom="page">
            <wp:posOffset>1544320</wp:posOffset>
          </wp:positionV>
          <wp:extent cx="7626350" cy="7910830"/>
          <wp:effectExtent l="0" t="0" r="0" b="0"/>
          <wp:wrapTopAndBottom/>
          <wp:docPr id="45" name="Immagine 307230500" descr="Immagine che contiene schermata, Rettangolo, quadrato&#10;&#10;&#10;&#10;&#10;&#10;&#10;&#10;&#10;&#10;&#10;&#10;&#10;&#10;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07230500" descr="Immagine che contiene schermata, Rettangolo, quadrato&#10;&#10;&#10;&#10;&#10;&#10;&#10;&#10;&#10;&#10;&#10;&#10;&#10;&#10;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6350" cy="79108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3ABBFB4F" wp14:editId="28D6DDA1">
              <wp:simplePos x="0" y="0"/>
              <wp:positionH relativeFrom="page">
                <wp:posOffset>34290</wp:posOffset>
              </wp:positionH>
              <wp:positionV relativeFrom="paragraph">
                <wp:posOffset>3450590</wp:posOffset>
              </wp:positionV>
              <wp:extent cx="7522845" cy="8246745"/>
              <wp:effectExtent l="0" t="0" r="0" b="0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>
                      <a:xfrm>
                        <a:off x="0" y="0"/>
                        <a:ext cx="7522845" cy="82467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22FF3B7" w14:textId="77777777" w:rsidR="00B434DD" w:rsidRPr="00B62895" w:rsidRDefault="00B434DD" w:rsidP="00B434DD">
                          <w:pPr>
                            <w:pStyle w:val="PONMetroCopertina"/>
                            <w:jc w:val="center"/>
                            <w:rPr>
                              <w:b/>
                              <w:sz w:val="72"/>
                              <w:szCs w:val="72"/>
                            </w:rPr>
                          </w:pPr>
                          <w:r w:rsidRPr="00B62895">
                            <w:rPr>
                              <w:b/>
                              <w:sz w:val="72"/>
                              <w:szCs w:val="72"/>
                            </w:rPr>
                            <w:t>PN Metro Plus e Città Medie Sud 2021-2027</w:t>
                          </w:r>
                        </w:p>
                        <w:p w14:paraId="64A5ADD6" w14:textId="77777777" w:rsidR="00B434DD" w:rsidRPr="00B434DD" w:rsidRDefault="00B434DD" w:rsidP="00B434DD">
                          <w:pPr>
                            <w:pStyle w:val="PONMetroTitoloCopertina"/>
                            <w:jc w:val="center"/>
                            <w:rPr>
                              <w:rFonts w:cs="Calibri"/>
                              <w:sz w:val="56"/>
                              <w:szCs w:val="56"/>
                            </w:rPr>
                          </w:pPr>
                          <w:r>
                            <w:rPr>
                              <w:sz w:val="48"/>
                              <w:szCs w:val="48"/>
                            </w:rPr>
                            <w:t>Titolo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BBFB4F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8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" filled="f" stroked="f">
              <v:textbox style="mso-fit-shape-to-text:t">
                <w:txbxContent>
                  <w:p w14:paraId="622FF3B7" w14:textId="77777777" w:rsidR="00B434DD" w:rsidRPr="00B62895" w:rsidRDefault="00B434DD" w:rsidP="00B434DD">
                    <w:pPr>
                      <w:pStyle w:val="PONMetroCopertina"/>
                      <w:jc w:val="center"/>
                      <w:rPr>
                        <w:b/>
                        <w:sz w:val="72"/>
                        <w:szCs w:val="72"/>
                      </w:rPr>
                    </w:pPr>
                    <w:r w:rsidRPr="00B62895">
                      <w:rPr>
                        <w:b/>
                        <w:sz w:val="72"/>
                        <w:szCs w:val="72"/>
                      </w:rPr>
                      <w:t>PN Metro Plus e Città Medie Sud 2021-2027</w:t>
                    </w:r>
                  </w:p>
                  <w:p w14:paraId="64A5ADD6" w14:textId="77777777" w:rsidR="00B434DD" w:rsidRPr="00B434DD" w:rsidRDefault="00B434DD" w:rsidP="00B434DD">
                    <w:pPr>
                      <w:pStyle w:val="PONMetroTitoloCopertina"/>
                      <w:jc w:val="center"/>
                      <w:rPr>
                        <w:rFonts w:cs="Calibri"/>
                        <w:sz w:val="56"/>
                        <w:szCs w:val="56"/>
                      </w:rPr>
                    </w:pPr>
                    <w:r>
                      <w:rPr>
                        <w:sz w:val="48"/>
                        <w:szCs w:val="48"/>
                      </w:rPr>
                      <w:t>Titolo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C70635" w14:textId="794CED77" w:rsidR="00B434DD" w:rsidRDefault="00AF0113" w:rsidP="00B434DD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46656967" wp14:editId="7EA41F2D">
          <wp:extent cx="6126480" cy="640080"/>
          <wp:effectExtent l="0" t="0" r="0" b="0"/>
          <wp:docPr id="46" name="Immagine 21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1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1D8BDA" w14:textId="7876472A" w:rsidR="00440899" w:rsidRPr="000E2B5E" w:rsidRDefault="00AF0113" w:rsidP="00F3088A">
    <w:pPr>
      <w:pStyle w:val="Intestazione"/>
      <w:jc w:val="center"/>
    </w:pPr>
    <w:r>
      <w:rPr>
        <w:noProof/>
        <w:lang w:eastAsia="it-IT"/>
      </w:rPr>
      <w:drawing>
        <wp:inline distT="0" distB="0" distL="0" distR="0" wp14:anchorId="28D3C123" wp14:editId="4FB89D45">
          <wp:extent cx="6126480" cy="635000"/>
          <wp:effectExtent l="0" t="0" r="0" b="0"/>
          <wp:docPr id="3" name="Immagine 3" descr="Loghi 21-27 -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hi 21-27 - Copi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6480" cy="635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D556D3B"/>
    <w:multiLevelType w:val="hybridMultilevel"/>
    <w:tmpl w:val="4EB6179A"/>
    <w:lvl w:ilvl="0" w:tplc="950C8AB0">
      <w:start w:val="1"/>
      <w:numFmt w:val="bullet"/>
      <w:lvlText w:val=""/>
      <w:lvlJc w:val="left"/>
      <w:pPr>
        <w:ind w:left="786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8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C60026"/>
    <w:multiLevelType w:val="hybridMultilevel"/>
    <w:tmpl w:val="AD94A692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0E17C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3714FD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817939"/>
    <w:multiLevelType w:val="hybridMultilevel"/>
    <w:tmpl w:val="D9565AE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31915891">
    <w:abstractNumId w:val="0"/>
  </w:num>
  <w:num w:numId="2" w16cid:durableId="841317130">
    <w:abstractNumId w:val="1"/>
  </w:num>
  <w:num w:numId="3" w16cid:durableId="1913855376">
    <w:abstractNumId w:val="2"/>
  </w:num>
  <w:num w:numId="4" w16cid:durableId="694844454">
    <w:abstractNumId w:val="3"/>
  </w:num>
  <w:num w:numId="5" w16cid:durableId="1142187766">
    <w:abstractNumId w:val="4"/>
  </w:num>
  <w:num w:numId="6" w16cid:durableId="1543250657">
    <w:abstractNumId w:val="5"/>
  </w:num>
  <w:num w:numId="7" w16cid:durableId="1563445742">
    <w:abstractNumId w:val="6"/>
  </w:num>
  <w:num w:numId="8" w16cid:durableId="573127796">
    <w:abstractNumId w:val="12"/>
  </w:num>
  <w:num w:numId="9" w16cid:durableId="1280532174">
    <w:abstractNumId w:val="8"/>
  </w:num>
  <w:num w:numId="10" w16cid:durableId="2023513366">
    <w:abstractNumId w:val="10"/>
  </w:num>
  <w:num w:numId="11" w16cid:durableId="1527989378">
    <w:abstractNumId w:val="9"/>
  </w:num>
  <w:num w:numId="12" w16cid:durableId="99379246">
    <w:abstractNumId w:val="14"/>
  </w:num>
  <w:num w:numId="13" w16cid:durableId="187262721">
    <w:abstractNumId w:val="11"/>
  </w:num>
  <w:num w:numId="14" w16cid:durableId="612831048">
    <w:abstractNumId w:val="13"/>
  </w:num>
  <w:num w:numId="15" w16cid:durableId="103658715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044A"/>
    <w:rsid w:val="0000359B"/>
    <w:rsid w:val="00003FD2"/>
    <w:rsid w:val="00046803"/>
    <w:rsid w:val="00061DB0"/>
    <w:rsid w:val="0006403B"/>
    <w:rsid w:val="00073A87"/>
    <w:rsid w:val="000A4DBA"/>
    <w:rsid w:val="000A7336"/>
    <w:rsid w:val="000B4141"/>
    <w:rsid w:val="000C4A95"/>
    <w:rsid w:val="000E0545"/>
    <w:rsid w:val="000E2B5E"/>
    <w:rsid w:val="000E71AF"/>
    <w:rsid w:val="00111AE7"/>
    <w:rsid w:val="001236AA"/>
    <w:rsid w:val="0014083D"/>
    <w:rsid w:val="00167C66"/>
    <w:rsid w:val="001E6635"/>
    <w:rsid w:val="002307D9"/>
    <w:rsid w:val="00232C15"/>
    <w:rsid w:val="002A1A21"/>
    <w:rsid w:val="002C3646"/>
    <w:rsid w:val="002E7237"/>
    <w:rsid w:val="002F470C"/>
    <w:rsid w:val="00313D6A"/>
    <w:rsid w:val="00335694"/>
    <w:rsid w:val="00365451"/>
    <w:rsid w:val="003725BC"/>
    <w:rsid w:val="003A4BA9"/>
    <w:rsid w:val="003B4A5A"/>
    <w:rsid w:val="003B6100"/>
    <w:rsid w:val="003C0246"/>
    <w:rsid w:val="003D72E9"/>
    <w:rsid w:val="00404F74"/>
    <w:rsid w:val="00407D23"/>
    <w:rsid w:val="00440899"/>
    <w:rsid w:val="0045616E"/>
    <w:rsid w:val="00465A7B"/>
    <w:rsid w:val="004F166C"/>
    <w:rsid w:val="005016D5"/>
    <w:rsid w:val="0050648B"/>
    <w:rsid w:val="00511154"/>
    <w:rsid w:val="00560162"/>
    <w:rsid w:val="005A145F"/>
    <w:rsid w:val="005A4269"/>
    <w:rsid w:val="005B4D57"/>
    <w:rsid w:val="005C18C1"/>
    <w:rsid w:val="005E2197"/>
    <w:rsid w:val="005E7BFA"/>
    <w:rsid w:val="00616E73"/>
    <w:rsid w:val="0063760C"/>
    <w:rsid w:val="00677517"/>
    <w:rsid w:val="00682272"/>
    <w:rsid w:val="00686E42"/>
    <w:rsid w:val="006916F4"/>
    <w:rsid w:val="006E74AD"/>
    <w:rsid w:val="00722959"/>
    <w:rsid w:val="00735071"/>
    <w:rsid w:val="007C5046"/>
    <w:rsid w:val="007E26AB"/>
    <w:rsid w:val="007F4D77"/>
    <w:rsid w:val="008420C6"/>
    <w:rsid w:val="00851755"/>
    <w:rsid w:val="00886FDE"/>
    <w:rsid w:val="008A2C19"/>
    <w:rsid w:val="00901B8F"/>
    <w:rsid w:val="009048D9"/>
    <w:rsid w:val="0090494D"/>
    <w:rsid w:val="00920D20"/>
    <w:rsid w:val="00952750"/>
    <w:rsid w:val="00967632"/>
    <w:rsid w:val="009733D8"/>
    <w:rsid w:val="00986C4C"/>
    <w:rsid w:val="00A0786A"/>
    <w:rsid w:val="00A57419"/>
    <w:rsid w:val="00AA5D0C"/>
    <w:rsid w:val="00AC5A8E"/>
    <w:rsid w:val="00AD6521"/>
    <w:rsid w:val="00AE61FD"/>
    <w:rsid w:val="00AF0113"/>
    <w:rsid w:val="00B434DD"/>
    <w:rsid w:val="00B635D8"/>
    <w:rsid w:val="00B71C7A"/>
    <w:rsid w:val="00BA5338"/>
    <w:rsid w:val="00C1115E"/>
    <w:rsid w:val="00C64071"/>
    <w:rsid w:val="00C656BD"/>
    <w:rsid w:val="00C91047"/>
    <w:rsid w:val="00CC6AAF"/>
    <w:rsid w:val="00CD39E5"/>
    <w:rsid w:val="00CE4CEB"/>
    <w:rsid w:val="00D1375B"/>
    <w:rsid w:val="00D148C1"/>
    <w:rsid w:val="00D15BAD"/>
    <w:rsid w:val="00D30765"/>
    <w:rsid w:val="00D4044A"/>
    <w:rsid w:val="00D42912"/>
    <w:rsid w:val="00D8185B"/>
    <w:rsid w:val="00D83250"/>
    <w:rsid w:val="00E70E8E"/>
    <w:rsid w:val="00EC08CD"/>
    <w:rsid w:val="00EC2CBA"/>
    <w:rsid w:val="00F3088A"/>
    <w:rsid w:val="00F32D44"/>
    <w:rsid w:val="00F8411B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733D8"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aliases w:val="Paragrafo elenco livello 1 Carattere,Bullet List Carattere,FooterText Carattere,numbered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,Paragrafo elenco livello 1 Carattere1,Bullet List Carattere1,FooterText Carattere1,numbered Carattere1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  <w:style w:type="table" w:styleId="Grigliatabella">
    <w:name w:val="Table Grid"/>
    <w:basedOn w:val="Tabellanormale"/>
    <w:uiPriority w:val="39"/>
    <w:rsid w:val="00C64071"/>
    <w:rPr>
      <w:rFonts w:ascii="Calibri" w:eastAsia="Calibri" w:hAnsi="Calibri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C64071"/>
    <w:pPr>
      <w:suppressAutoHyphens w:val="0"/>
      <w:spacing w:after="120"/>
    </w:pPr>
    <w:rPr>
      <w:rFonts w:eastAsia="Calibri"/>
      <w:sz w:val="16"/>
      <w:szCs w:val="16"/>
      <w:lang w:eastAsia="en-US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C64071"/>
    <w:rPr>
      <w:rFonts w:ascii="Calibri" w:eastAsia="Calibri" w:hAnsi="Calibri"/>
      <w:color w:val="00000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A5458A-598E-4AC3-84CB-0C49FFB03F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357</Words>
  <Characters>2036</Characters>
  <Application>Microsoft Office Word</Application>
  <DocSecurity>0</DocSecurity>
  <Lines>16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Riccardo Banfi</cp:lastModifiedBy>
  <cp:revision>8</cp:revision>
  <cp:lastPrinted>2020-01-09T09:44:00Z</cp:lastPrinted>
  <dcterms:created xsi:type="dcterms:W3CDTF">2024-05-27T11:26:00Z</dcterms:created>
  <dcterms:modified xsi:type="dcterms:W3CDTF">2025-11-18T17:36:00Z</dcterms:modified>
</cp:coreProperties>
</file>